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6FBCF69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Pr="00FA2CB8">
        <w:rPr>
          <w:rFonts w:ascii="Arial" w:hAnsi="Arial" w:cs="Arial"/>
        </w:rPr>
        <w:t xml:space="preserve">   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  <w:r w:rsidR="0032723E">
        <w:rPr>
          <w:rFonts w:ascii="Arial" w:hAnsi="Arial" w:cs="Arial"/>
        </w:rPr>
        <w:t xml:space="preserve"> 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57691EE4" w:rsidR="00FC4BEB" w:rsidRDefault="002013A4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748" w:type="dxa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12E2CF45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2236530C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191CCA0E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0ACABA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500FFA4A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1001D5FC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317ADAA5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5122CB53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9F06C7" w14:paraId="0C13BFF0" w14:textId="77777777" w:rsidTr="003A2A34">
        <w:trPr>
          <w:trHeight w:val="1518"/>
        </w:trPr>
        <w:tc>
          <w:tcPr>
            <w:tcW w:w="5064" w:type="dxa"/>
          </w:tcPr>
          <w:p w14:paraId="3EDF11C2" w14:textId="484128DE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  <w:r>
              <w:rPr>
                <w:rFonts w:ascii="Arial" w:hAnsi="Arial" w:cs="Arial"/>
              </w:rPr>
              <w:t>,</w:t>
            </w:r>
          </w:p>
          <w:p w14:paraId="0EB91AD1" w14:textId="2E61F5C7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22C98049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49A18503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5478A472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334999E2" w14:textId="77777777" w:rsidR="009F06C7" w:rsidRDefault="009F06C7" w:rsidP="003A2A34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>
              <w:rPr>
                <w:rFonts w:ascii="Arial" w:hAnsi="Arial" w:cs="Arial"/>
              </w:rPr>
              <w:t xml:space="preserve"> </w:t>
            </w:r>
          </w:p>
          <w:p w14:paraId="29A13F3B" w14:textId="77777777" w:rsidR="009F06C7" w:rsidRDefault="009F06C7" w:rsidP="003A2A34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  <w:p w14:paraId="2A0382E4" w14:textId="5978D13F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63C1311A" w14:textId="54663DF8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Mariboru, dne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……………………..</w:t>
            </w:r>
          </w:p>
          <w:p w14:paraId="0585AF34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749F21EC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76FF97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D823A1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02DBB3CE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Generalni d</w:t>
            </w:r>
            <w:r w:rsidRPr="00353653">
              <w:rPr>
                <w:rFonts w:ascii="Arial" w:eastAsia="Arial" w:hAnsi="Arial" w:cs="Arial"/>
              </w:rPr>
              <w:t xml:space="preserve">irektor UKC: </w:t>
            </w:r>
          </w:p>
          <w:p w14:paraId="418D90EC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6EFD7238" w14:textId="77777777" w:rsidR="009F06C7" w:rsidRPr="00353653" w:rsidRDefault="009F06C7" w:rsidP="003A2A34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9ACF5" w14:textId="77777777" w:rsidR="002D0530" w:rsidRDefault="002D0530">
      <w:r>
        <w:separator/>
      </w:r>
    </w:p>
  </w:endnote>
  <w:endnote w:type="continuationSeparator" w:id="0">
    <w:p w14:paraId="0DD93417" w14:textId="77777777" w:rsidR="002D0530" w:rsidRDefault="002D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ABD21" w14:textId="5B80622D" w:rsidR="008F23A3" w:rsidRPr="007A11D6" w:rsidRDefault="002013A4" w:rsidP="002E0F3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i/>
        <w:sz w:val="18"/>
        <w:szCs w:val="18"/>
      </w:rPr>
    </w:pPr>
    <w:bookmarkStart w:id="7" w:name="_Hlk49246115"/>
    <w:bookmarkStart w:id="8" w:name="_Hlk49246116"/>
    <w:r>
      <w:rPr>
        <w:rFonts w:ascii="Arial" w:hAnsi="Arial" w:cs="Arial"/>
        <w:i/>
      </w:rPr>
      <w:t>UKC M</w:t>
    </w:r>
    <w:r w:rsidR="002E0F31">
      <w:rPr>
        <w:rFonts w:ascii="Arial" w:hAnsi="Arial" w:cs="Arial"/>
        <w:i/>
      </w:rPr>
      <w:t>aribor</w:t>
    </w:r>
    <w:r>
      <w:rPr>
        <w:rFonts w:ascii="Arial" w:hAnsi="Arial" w:cs="Arial"/>
        <w:i/>
      </w:rPr>
      <w:t xml:space="preserve">      </w:t>
    </w:r>
    <w:r w:rsidR="002E0F31">
      <w:rPr>
        <w:rFonts w:ascii="Arial" w:hAnsi="Arial" w:cs="Arial"/>
        <w:i/>
      </w:rPr>
      <w:t xml:space="preserve">                               </w:t>
    </w:r>
    <w:bookmarkEnd w:id="7"/>
    <w:bookmarkEnd w:id="8"/>
    <w:r w:rsidR="001744D2" w:rsidRPr="001744D2">
      <w:rPr>
        <w:rFonts w:ascii="Arial" w:hAnsi="Arial" w:cs="Arial"/>
        <w:bCs/>
        <w:i/>
        <w:iCs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BD3F7" w14:textId="77777777" w:rsidR="002D0530" w:rsidRDefault="002D0530">
      <w:r>
        <w:separator/>
      </w:r>
    </w:p>
  </w:footnote>
  <w:footnote w:type="continuationSeparator" w:id="0">
    <w:p w14:paraId="310CF46C" w14:textId="77777777" w:rsidR="002D0530" w:rsidRDefault="002D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D174" w14:textId="3D2F688C" w:rsidR="00936068" w:rsidRPr="000756D7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</w:rPr>
    </w:pPr>
    <w:r>
      <w:tab/>
    </w:r>
    <w:r>
      <w:tab/>
    </w:r>
    <w:r w:rsidR="000756D7" w:rsidRPr="000756D7">
      <w:rPr>
        <w:rFonts w:ascii="Arial" w:hAnsi="Arial" w:cs="Arial"/>
        <w:b/>
        <w:bCs/>
      </w:rPr>
      <w:t xml:space="preserve">OBR - </w:t>
    </w:r>
    <w:r w:rsidR="005326F1">
      <w:rPr>
        <w:rFonts w:ascii="Arial" w:hAnsi="Arial" w:cs="Arial"/>
        <w:b/>
        <w:b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909315558">
    <w:abstractNumId w:val="0"/>
  </w:num>
  <w:num w:numId="2" w16cid:durableId="232980830">
    <w:abstractNumId w:val="1"/>
  </w:num>
  <w:num w:numId="3" w16cid:durableId="1230119597">
    <w:abstractNumId w:val="2"/>
  </w:num>
  <w:num w:numId="4" w16cid:durableId="1787578778">
    <w:abstractNumId w:val="3"/>
  </w:num>
  <w:num w:numId="5" w16cid:durableId="1256981797">
    <w:abstractNumId w:val="4"/>
  </w:num>
  <w:num w:numId="6" w16cid:durableId="1378354508">
    <w:abstractNumId w:val="5"/>
  </w:num>
  <w:num w:numId="7" w16cid:durableId="1400398053">
    <w:abstractNumId w:val="6"/>
  </w:num>
  <w:num w:numId="8" w16cid:durableId="99569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yHdNtUwxEkCqBzzR0FBHNGSoV+jJFyFawErowzF3yBJcuR+dwIsp2Hoc3mX2M2RM0NJgliPKerLbumFFuLVRw==" w:salt="1PlkFnoWK7qNFfF/BHO5fA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3CC1"/>
    <w:rsid w:val="0001574C"/>
    <w:rsid w:val="000322EA"/>
    <w:rsid w:val="00034B09"/>
    <w:rsid w:val="00072617"/>
    <w:rsid w:val="000756D7"/>
    <w:rsid w:val="00091410"/>
    <w:rsid w:val="00096828"/>
    <w:rsid w:val="000A5031"/>
    <w:rsid w:val="000E180C"/>
    <w:rsid w:val="00116386"/>
    <w:rsid w:val="00132B65"/>
    <w:rsid w:val="00151212"/>
    <w:rsid w:val="001744D2"/>
    <w:rsid w:val="001E1E07"/>
    <w:rsid w:val="001E6AD9"/>
    <w:rsid w:val="002013A4"/>
    <w:rsid w:val="002273F5"/>
    <w:rsid w:val="00257B32"/>
    <w:rsid w:val="002958C6"/>
    <w:rsid w:val="002A162D"/>
    <w:rsid w:val="002A5FD8"/>
    <w:rsid w:val="002C26BF"/>
    <w:rsid w:val="002D0530"/>
    <w:rsid w:val="002E0F31"/>
    <w:rsid w:val="0032723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D501E"/>
    <w:rsid w:val="004F6B45"/>
    <w:rsid w:val="00506110"/>
    <w:rsid w:val="005326F1"/>
    <w:rsid w:val="00571648"/>
    <w:rsid w:val="005A3D98"/>
    <w:rsid w:val="005B22C4"/>
    <w:rsid w:val="005B2C1E"/>
    <w:rsid w:val="005C476A"/>
    <w:rsid w:val="005C5BB7"/>
    <w:rsid w:val="0062263C"/>
    <w:rsid w:val="00634B37"/>
    <w:rsid w:val="00635FA4"/>
    <w:rsid w:val="00662FC9"/>
    <w:rsid w:val="00664010"/>
    <w:rsid w:val="00666878"/>
    <w:rsid w:val="006B4789"/>
    <w:rsid w:val="006C358D"/>
    <w:rsid w:val="007019F6"/>
    <w:rsid w:val="00705A49"/>
    <w:rsid w:val="0073529C"/>
    <w:rsid w:val="00735F9D"/>
    <w:rsid w:val="007A11D6"/>
    <w:rsid w:val="007B6528"/>
    <w:rsid w:val="007D7126"/>
    <w:rsid w:val="008172BE"/>
    <w:rsid w:val="00840D30"/>
    <w:rsid w:val="008734AE"/>
    <w:rsid w:val="00896A07"/>
    <w:rsid w:val="008A43D7"/>
    <w:rsid w:val="008F0696"/>
    <w:rsid w:val="008F23A3"/>
    <w:rsid w:val="00910D22"/>
    <w:rsid w:val="00936068"/>
    <w:rsid w:val="00997007"/>
    <w:rsid w:val="009C15ED"/>
    <w:rsid w:val="009D3B92"/>
    <w:rsid w:val="009F06C7"/>
    <w:rsid w:val="009F108B"/>
    <w:rsid w:val="009F6A3A"/>
    <w:rsid w:val="00A313DA"/>
    <w:rsid w:val="00A53B9B"/>
    <w:rsid w:val="00A66906"/>
    <w:rsid w:val="00B16794"/>
    <w:rsid w:val="00B8692C"/>
    <w:rsid w:val="00BC286C"/>
    <w:rsid w:val="00BE142B"/>
    <w:rsid w:val="00BE7A06"/>
    <w:rsid w:val="00D446CD"/>
    <w:rsid w:val="00D47693"/>
    <w:rsid w:val="00D5538E"/>
    <w:rsid w:val="00DC7167"/>
    <w:rsid w:val="00E02E3F"/>
    <w:rsid w:val="00E30C6D"/>
    <w:rsid w:val="00E544F4"/>
    <w:rsid w:val="00E61529"/>
    <w:rsid w:val="00EA301E"/>
    <w:rsid w:val="00F5578B"/>
    <w:rsid w:val="00FA2CB8"/>
    <w:rsid w:val="00FA63DE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Katja SAMBOLEC</cp:lastModifiedBy>
  <cp:revision>2</cp:revision>
  <cp:lastPrinted>2026-07-28T11:23:00Z</cp:lastPrinted>
  <dcterms:created xsi:type="dcterms:W3CDTF">2026-07-28T11:23:00Z</dcterms:created>
  <dcterms:modified xsi:type="dcterms:W3CDTF">2026-07-28T11:23:00Z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